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B4F0505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5676A4">
        <w:rPr>
          <w:b/>
        </w:rPr>
        <w:t>.1</w:t>
      </w:r>
      <w:r w:rsidR="00305F2E">
        <w:rPr>
          <w:b/>
        </w:rPr>
        <w:t xml:space="preserve"> </w:t>
      </w:r>
      <w:r w:rsidR="004A2589">
        <w:rPr>
          <w:b/>
        </w:rPr>
        <w:t xml:space="preserve">Rámcové dohody </w:t>
      </w:r>
      <w:r w:rsidR="00305F2E">
        <w:rPr>
          <w:b/>
        </w:rPr>
        <w:t>– Vzor Návrhu</w:t>
      </w:r>
      <w:r w:rsidR="004F1B12">
        <w:rPr>
          <w:b/>
        </w:rPr>
        <w:t xml:space="preserve"> Kupní smlouvy</w:t>
      </w:r>
      <w:r w:rsidR="00305F2E">
        <w:rPr>
          <w:b/>
        </w:rPr>
        <w:t xml:space="preserve"> </w:t>
      </w:r>
      <w:r w:rsidR="004A2589">
        <w:rPr>
          <w:b/>
        </w:rPr>
        <w:t xml:space="preserve">– </w:t>
      </w:r>
      <w:r w:rsidR="00305F2E">
        <w:rPr>
          <w:b/>
        </w:rPr>
        <w:t>obecn</w:t>
      </w:r>
      <w:r w:rsidR="004F1B12">
        <w:rPr>
          <w:b/>
        </w:rPr>
        <w:t>á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68846416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3A1DFC" w:rsidRDefault="006B360A" w:rsidP="006B360A">
      <w:pPr>
        <w:jc w:val="center"/>
        <w:rPr>
          <w:rFonts w:cs="Arial"/>
          <w:szCs w:val="20"/>
        </w:rPr>
      </w:pPr>
    </w:p>
    <w:p w14:paraId="6B52394E" w14:textId="66A50F08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3A1DFC" w:rsidRPr="003A1DFC">
        <w:rPr>
          <w:rFonts w:cs="Arial"/>
          <w:szCs w:val="20"/>
        </w:rPr>
        <w:t>14</w:t>
      </w:r>
      <w:r w:rsidR="00840392" w:rsidRPr="003A1DFC">
        <w:rPr>
          <w:rFonts w:cs="Arial"/>
          <w:szCs w:val="20"/>
        </w:rPr>
        <w:t>.</w:t>
      </w:r>
      <w:r w:rsidR="006736E3" w:rsidRPr="003A1DFC">
        <w:rPr>
          <w:rFonts w:cs="Arial"/>
          <w:szCs w:val="20"/>
        </w:rPr>
        <w:t xml:space="preserve"> </w:t>
      </w:r>
      <w:r w:rsidR="003A1DFC">
        <w:rPr>
          <w:rFonts w:cs="Arial"/>
          <w:szCs w:val="20"/>
        </w:rPr>
        <w:t>8</w:t>
      </w:r>
      <w:r w:rsidR="00840392">
        <w:rPr>
          <w:rFonts w:cs="Arial"/>
          <w:szCs w:val="20"/>
        </w:rPr>
        <w:t>.</w:t>
      </w:r>
      <w:r w:rsidR="006736E3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>202</w:t>
      </w:r>
      <w:r w:rsidR="00A327E8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 xml:space="preserve">Centrální nákup osobních vozidel </w:t>
      </w:r>
      <w:r w:rsidR="00A62657" w:rsidRPr="006736E3">
        <w:t>s</w:t>
      </w:r>
      <w:r w:rsidR="006736E3">
        <w:t> </w:t>
      </w:r>
      <w:r w:rsidR="00A62657" w:rsidRPr="006736E3">
        <w:t>elektrickým</w:t>
      </w:r>
      <w:r w:rsidR="00A62657" w:rsidRPr="00A62657">
        <w:rPr>
          <w:rFonts w:cs="Arial"/>
          <w:szCs w:val="20"/>
        </w:rPr>
        <w:t xml:space="preserve"> pohonem – kategorie </w:t>
      </w:r>
      <w:r w:rsidR="00DB22BC">
        <w:rPr>
          <w:rFonts w:cs="Arial"/>
          <w:szCs w:val="20"/>
        </w:rPr>
        <w:t>3</w:t>
      </w:r>
      <w:r w:rsidR="00A62657" w:rsidRPr="00A62657">
        <w:rPr>
          <w:rFonts w:cs="Arial"/>
          <w:szCs w:val="20"/>
        </w:rPr>
        <w:t xml:space="preserve"> EV</w:t>
      </w:r>
      <w:r w:rsidR="003049FC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>v</w:t>
      </w:r>
      <w:r w:rsidR="00B470B4">
        <w:rPr>
          <w:rFonts w:cs="Arial"/>
          <w:szCs w:val="20"/>
        </w:rPr>
        <w:t xml:space="preserve"> elektronickém nástroji NEN pod </w:t>
      </w:r>
      <w:r w:rsidR="00442C21" w:rsidRPr="00442C21">
        <w:rPr>
          <w:rFonts w:cs="Arial"/>
          <w:szCs w:val="20"/>
        </w:rPr>
        <w:t xml:space="preserve">systémovým číslem </w:t>
      </w:r>
      <w:r w:rsidR="00443EAC" w:rsidRPr="00443EAC">
        <w:rPr>
          <w:rFonts w:cs="Arial"/>
          <w:szCs w:val="20"/>
        </w:rPr>
        <w:t>N006/25/V00004490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88397C0" w14:textId="7189141B" w:rsidR="003A69F4" w:rsidRPr="00D57184" w:rsidRDefault="003A69F4" w:rsidP="00D321D2">
      <w:pPr>
        <w:jc w:val="both"/>
        <w:rPr>
          <w:rFonts w:cs="Arial"/>
          <w:b/>
        </w:rPr>
      </w:pPr>
      <w:r w:rsidRPr="00D57184">
        <w:rPr>
          <w:rFonts w:cs="Arial"/>
          <w:b/>
        </w:rPr>
        <w:t>Porsche Inter Auto CZ spol. s r.o.</w:t>
      </w:r>
    </w:p>
    <w:p w14:paraId="5A9EFB8B" w14:textId="3DC63B4A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 xml:space="preserve">sídlo: </w:t>
      </w:r>
      <w:r w:rsidR="003A69F4" w:rsidRPr="00D57184">
        <w:rPr>
          <w:rFonts w:cs="Arial"/>
        </w:rPr>
        <w:t>Vrchlického 18/31, Košíře, 150 00 Praha 5</w:t>
      </w:r>
    </w:p>
    <w:p w14:paraId="2024D878" w14:textId="4B0A3D32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 xml:space="preserve">zapsaná v obchodním rejstříku pod spisovou značkou C </w:t>
      </w:r>
      <w:r w:rsidR="003A69F4" w:rsidRPr="00D57184">
        <w:rPr>
          <w:rFonts w:cs="Arial"/>
        </w:rPr>
        <w:t>12939</w:t>
      </w:r>
      <w:r w:rsidRPr="00D57184">
        <w:rPr>
          <w:rFonts w:cs="Arial"/>
        </w:rPr>
        <w:t xml:space="preserve"> vedenou u </w:t>
      </w:r>
      <w:r w:rsidR="003A69F4" w:rsidRPr="00D57184">
        <w:rPr>
          <w:rFonts w:cs="Arial"/>
        </w:rPr>
        <w:t xml:space="preserve">Městského soudu </w:t>
      </w:r>
      <w:r w:rsidR="003A69F4" w:rsidRPr="00D57184">
        <w:rPr>
          <w:rFonts w:cs="Arial"/>
        </w:rPr>
        <w:br/>
        <w:t>v Praze</w:t>
      </w:r>
    </w:p>
    <w:p w14:paraId="40912652" w14:textId="13C9C88F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 xml:space="preserve">IČO: </w:t>
      </w:r>
      <w:r w:rsidR="003A69F4" w:rsidRPr="00D57184">
        <w:rPr>
          <w:rFonts w:cs="Arial"/>
        </w:rPr>
        <w:t>47124652</w:t>
      </w:r>
    </w:p>
    <w:p w14:paraId="1B77F082" w14:textId="1D27CB81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>DIČ: CZ</w:t>
      </w:r>
      <w:r w:rsidR="003A69F4" w:rsidRPr="00D57184">
        <w:rPr>
          <w:rFonts w:cs="Arial"/>
        </w:rPr>
        <w:t>47124652</w:t>
      </w:r>
    </w:p>
    <w:p w14:paraId="63526119" w14:textId="15975DE6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 xml:space="preserve">banka: </w:t>
      </w:r>
      <w:r w:rsidR="00B17396" w:rsidRPr="00D57184">
        <w:rPr>
          <w:rFonts w:cs="Arial"/>
        </w:rPr>
        <w:t>Raiffeisenbank, a.s.</w:t>
      </w:r>
    </w:p>
    <w:p w14:paraId="6A63ECEC" w14:textId="1FF64529" w:rsidR="00D321D2" w:rsidRPr="00D57184" w:rsidRDefault="00B17396" w:rsidP="00D321D2">
      <w:pPr>
        <w:jc w:val="both"/>
        <w:rPr>
          <w:rFonts w:cs="Arial"/>
        </w:rPr>
      </w:pPr>
      <w:r w:rsidRPr="00D57184">
        <w:rPr>
          <w:rFonts w:cs="Arial"/>
        </w:rPr>
        <w:t>č. účtu: 5020015827/55</w:t>
      </w:r>
      <w:r w:rsidR="00D321D2" w:rsidRPr="00D57184">
        <w:rPr>
          <w:rFonts w:cs="Arial"/>
        </w:rPr>
        <w:t>00</w:t>
      </w:r>
    </w:p>
    <w:p w14:paraId="168508B5" w14:textId="5EA8470C" w:rsidR="00D321D2" w:rsidRPr="00D57184" w:rsidRDefault="00667FF7" w:rsidP="00D321D2">
      <w:pPr>
        <w:jc w:val="both"/>
        <w:rPr>
          <w:rFonts w:cs="Arial"/>
        </w:rPr>
      </w:pPr>
      <w:r w:rsidRPr="00D57184">
        <w:rPr>
          <w:rFonts w:cs="Arial"/>
        </w:rPr>
        <w:t>ID datové schránky: akgt5bg</w:t>
      </w:r>
    </w:p>
    <w:p w14:paraId="08ABBB9C" w14:textId="27AB5CDA" w:rsidR="00D321D2" w:rsidRPr="00D57184" w:rsidRDefault="00D321D2" w:rsidP="00D321D2">
      <w:pPr>
        <w:jc w:val="both"/>
        <w:rPr>
          <w:rFonts w:cs="Arial"/>
        </w:rPr>
      </w:pPr>
      <w:r w:rsidRPr="00D57184">
        <w:rPr>
          <w:rFonts w:cs="Arial"/>
        </w:rPr>
        <w:t xml:space="preserve">zastoupená: </w:t>
      </w:r>
      <w:r w:rsidR="001F1BAD" w:rsidRPr="00D57184">
        <w:rPr>
          <w:rFonts w:cs="Arial"/>
        </w:rPr>
        <w:t>Peter Vošček a Kristína Pažmová, jednatelé</w:t>
      </w:r>
    </w:p>
    <w:p w14:paraId="134A940E" w14:textId="40B96464" w:rsidR="006B360A" w:rsidRPr="00D57184" w:rsidRDefault="003A69F4" w:rsidP="00D321D2">
      <w:pPr>
        <w:jc w:val="both"/>
        <w:rPr>
          <w:rFonts w:cs="Arial"/>
          <w:szCs w:val="20"/>
        </w:rPr>
      </w:pPr>
      <w:r w:rsidRPr="00D57184">
        <w:rPr>
          <w:rFonts w:cs="Arial"/>
        </w:rPr>
        <w:t>kontaktní osoba: Ondřej Šrámek, ondrej.sramek@porsche.cz, 602 663 760</w:t>
      </w: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D57184">
        <w:rPr>
          <w:rFonts w:cs="Arial"/>
          <w:szCs w:val="20"/>
        </w:rPr>
        <w:t>(dále jen „Dodavatel“)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0A39854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</w:t>
      </w:r>
      <w:r w:rsidR="008D70D6">
        <w:rPr>
          <w:rFonts w:cs="Arial"/>
          <w:szCs w:val="20"/>
        </w:rPr>
        <w:lastRenderedPageBreak/>
        <w:t>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</w:t>
      </w:r>
      <w:r w:rsidR="00B54E9B">
        <w:rPr>
          <w:rFonts w:cs="Arial"/>
          <w:szCs w:val="20"/>
        </w:rPr>
        <w:br/>
      </w:r>
      <w:r w:rsidR="007711B8" w:rsidRPr="007711B8">
        <w:rPr>
          <w:rFonts w:cs="Arial"/>
          <w:szCs w:val="20"/>
        </w:rPr>
        <w:t xml:space="preserve">– kategorie </w:t>
      </w:r>
      <w:r w:rsidR="005741BB">
        <w:rPr>
          <w:rFonts w:cs="Arial"/>
          <w:szCs w:val="20"/>
        </w:rPr>
        <w:t>3</w:t>
      </w:r>
      <w:r w:rsidR="007711B8" w:rsidRPr="007711B8">
        <w:rPr>
          <w:rFonts w:cs="Arial"/>
          <w:szCs w:val="20"/>
        </w:rPr>
        <w:t xml:space="preserve"> EV</w:t>
      </w:r>
      <w:r w:rsidR="003049FC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D57184" w:rsidRPr="00D57184">
        <w:rPr>
          <w:rFonts w:cs="Arial"/>
          <w:szCs w:val="20"/>
        </w:rPr>
        <w:t>27</w:t>
      </w:r>
      <w:r w:rsidRPr="00D57184">
        <w:rPr>
          <w:rFonts w:cs="Arial"/>
          <w:szCs w:val="20"/>
        </w:rPr>
        <w:t>.</w:t>
      </w:r>
      <w:r w:rsidR="006736E3" w:rsidRPr="00D57184">
        <w:rPr>
          <w:rFonts w:cs="Arial"/>
          <w:szCs w:val="20"/>
        </w:rPr>
        <w:t xml:space="preserve"> </w:t>
      </w:r>
      <w:r w:rsidR="00D57184" w:rsidRPr="00D57184">
        <w:rPr>
          <w:rFonts w:cs="Arial"/>
          <w:szCs w:val="20"/>
        </w:rPr>
        <w:t>02</w:t>
      </w:r>
      <w:r w:rsidRPr="00D57184">
        <w:rPr>
          <w:rFonts w:cs="Arial"/>
          <w:szCs w:val="20"/>
        </w:rPr>
        <w:t>.</w:t>
      </w:r>
      <w:r w:rsidR="006736E3" w:rsidRPr="00D57184">
        <w:rPr>
          <w:rFonts w:cs="Arial"/>
          <w:szCs w:val="20"/>
        </w:rPr>
        <w:t xml:space="preserve"> </w:t>
      </w:r>
      <w:r w:rsidR="00D57184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D57184" w:rsidRPr="00D57184">
        <w:rPr>
          <w:rFonts w:cs="Arial"/>
          <w:szCs w:val="20"/>
        </w:rPr>
        <w:t>Z2025-011213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532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114"/>
        <w:gridCol w:w="1114"/>
        <w:gridCol w:w="1114"/>
        <w:gridCol w:w="2296"/>
      </w:tblGrid>
      <w:tr w:rsidR="00AA7C02" w14:paraId="457499FD" w14:textId="77777777" w:rsidTr="00AA7C02">
        <w:trPr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AA7C02" w:rsidRDefault="00AA7C02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633FFCB1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22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09850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09872059" w14:textId="79D70591" w:rsidR="00AA7C02" w:rsidRDefault="00AA7C02" w:rsidP="002D66BB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AA7C02" w:rsidRDefault="00AA7C02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AA7C02" w14:paraId="73264712" w14:textId="77777777" w:rsidTr="00A201AE">
        <w:trPr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AA7C02" w:rsidRDefault="00AA7C02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AA7C02" w:rsidRPr="00F62E84" w:rsidRDefault="002D66BB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</w:t>
            </w:r>
            <w:r w:rsidR="00AA7C02">
              <w:rPr>
                <w:rFonts w:cs="Arial"/>
                <w:sz w:val="20"/>
                <w:szCs w:val="20"/>
              </w:rPr>
              <w:t xml:space="preserve">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4416A9BE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D6A272" w14:textId="5581749F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1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1C1FEF" w14:textId="14172E59" w:rsidR="00AA7C02" w:rsidRPr="002D66BB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2D66BB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AA7C02" w:rsidRDefault="00AA7C02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AA7C02" w14:paraId="0D8117F2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DAB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F08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65CD3A08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E5A7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B5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A7C02" w14:paraId="7F0643E1" w14:textId="77777777" w:rsidTr="00AA7C02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AA7C02" w:rsidRPr="00F62E84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F8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BB26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AA7C02" w:rsidRDefault="00AA7C02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301A7" w14:paraId="01C0FE95" w14:textId="77777777" w:rsidTr="00021A19">
        <w:trPr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2209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A1DE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7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3F3D" w14:textId="6EDCD459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D7C8" w14:textId="77777777" w:rsidR="008301A7" w:rsidRDefault="008301A7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2C27C4F6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</w:t>
      </w:r>
      <w:r w:rsidR="00BE204D" w:rsidRPr="006736E3">
        <w:rPr>
          <w:highlight w:val="yellow"/>
        </w:rPr>
        <w:t>a</w:t>
      </w:r>
      <w:r w:rsidR="006736E3">
        <w:rPr>
          <w:highlight w:val="yellow"/>
        </w:rPr>
        <w:t> </w:t>
      </w:r>
      <w:r w:rsidR="00BE204D" w:rsidRPr="006736E3">
        <w:rPr>
          <w:highlight w:val="yellow"/>
        </w:rPr>
        <w:t>účinnosti</w:t>
      </w:r>
      <w:r w:rsidR="00BE204D" w:rsidRPr="00B95989">
        <w:rPr>
          <w:highlight w:val="yellow"/>
        </w:rPr>
        <w:t xml:space="preserve">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13695DAD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</w:t>
      </w:r>
      <w:r w:rsidR="00150FC5">
        <w:rPr>
          <w:rFonts w:cs="Arial"/>
          <w:szCs w:val="20"/>
        </w:rPr>
        <w:t xml:space="preserve"> Praze</w:t>
      </w:r>
      <w:r w:rsidRPr="006711F9">
        <w:rPr>
          <w:rFonts w:cs="Arial"/>
          <w:szCs w:val="20"/>
        </w:rPr>
        <w:t xml:space="preserve">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3C1DEF66" w:rsid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6375E3FC" w14:textId="1C1622EB" w:rsidR="000F6127" w:rsidRPr="0051538F" w:rsidRDefault="000F6127" w:rsidP="0051538F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F6127">
        <w:rPr>
          <w:rFonts w:cs="Arial"/>
          <w:szCs w:val="20"/>
        </w:rPr>
        <w:t xml:space="preserve">Peter Vošček a Kristína Pažmová 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F6127">
        <w:rPr>
          <w:rFonts w:cs="Arial"/>
          <w:szCs w:val="20"/>
        </w:rPr>
        <w:t>jednatelé</w:t>
      </w:r>
    </w:p>
    <w:p w14:paraId="48C90AD7" w14:textId="77777777" w:rsidR="0051538F" w:rsidRPr="000F6127" w:rsidRDefault="0051538F" w:rsidP="00FD5138">
      <w:pPr>
        <w:autoSpaceDE w:val="0"/>
        <w:ind w:left="-1"/>
        <w:jc w:val="both"/>
        <w:rPr>
          <w:rFonts w:cs="Arial"/>
          <w:szCs w:val="20"/>
        </w:rPr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  <w:bookmarkStart w:id="0" w:name="_GoBack"/>
      <w:bookmarkEnd w:id="0"/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B7D499" w14:textId="77777777" w:rsidR="00532B7D" w:rsidRDefault="00532B7D">
      <w:r>
        <w:separator/>
      </w:r>
    </w:p>
  </w:endnote>
  <w:endnote w:type="continuationSeparator" w:id="0">
    <w:p w14:paraId="59184490" w14:textId="77777777" w:rsidR="00532B7D" w:rsidRDefault="00532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6AD55F01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127">
          <w:rPr>
            <w:noProof/>
          </w:rPr>
          <w:t>3</w:t>
        </w:r>
        <w:r>
          <w:fldChar w:fldCharType="end"/>
        </w:r>
        <w:r>
          <w:t xml:space="preserve"> / </w:t>
        </w:r>
        <w:r w:rsidR="00532B7D">
          <w:fldChar w:fldCharType="begin"/>
        </w:r>
        <w:r w:rsidR="00532B7D">
          <w:instrText xml:space="preserve"> NUMPAGES  \* Arabic  \* MERGEFORMAT </w:instrText>
        </w:r>
        <w:r w:rsidR="00532B7D">
          <w:fldChar w:fldCharType="separate"/>
        </w:r>
        <w:r w:rsidR="000F6127">
          <w:rPr>
            <w:noProof/>
          </w:rPr>
          <w:t>5</w:t>
        </w:r>
        <w:r w:rsidR="00532B7D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0F89B6AF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F6127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0F6127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7DE28" w14:textId="77777777" w:rsidR="00532B7D" w:rsidRDefault="00532B7D">
      <w:r>
        <w:separator/>
      </w:r>
    </w:p>
  </w:footnote>
  <w:footnote w:type="continuationSeparator" w:id="0">
    <w:p w14:paraId="289C3467" w14:textId="77777777" w:rsidR="00532B7D" w:rsidRDefault="00532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127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0FC5"/>
    <w:rsid w:val="00152549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1BAD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49FC"/>
    <w:rsid w:val="003057BE"/>
    <w:rsid w:val="00305E1C"/>
    <w:rsid w:val="00305F2E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1DFC"/>
    <w:rsid w:val="003A28AA"/>
    <w:rsid w:val="003A4CF9"/>
    <w:rsid w:val="003A5AC6"/>
    <w:rsid w:val="003A69F4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3EAC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89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1B12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2B7D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6A4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1BB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3086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2D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AA3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67FF7"/>
    <w:rsid w:val="0067000D"/>
    <w:rsid w:val="006706D4"/>
    <w:rsid w:val="006710E2"/>
    <w:rsid w:val="0067189C"/>
    <w:rsid w:val="006723E6"/>
    <w:rsid w:val="00672D4F"/>
    <w:rsid w:val="006736E3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1DB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7E8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1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396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470B4"/>
    <w:rsid w:val="00B50028"/>
    <w:rsid w:val="00B50F53"/>
    <w:rsid w:val="00B5241C"/>
    <w:rsid w:val="00B53417"/>
    <w:rsid w:val="00B5417E"/>
    <w:rsid w:val="00B5438C"/>
    <w:rsid w:val="00B54726"/>
    <w:rsid w:val="00B54BEC"/>
    <w:rsid w:val="00B54E9B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4D84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21D2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184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22BC"/>
    <w:rsid w:val="00DB3E74"/>
    <w:rsid w:val="00DB400C"/>
    <w:rsid w:val="00DB4093"/>
    <w:rsid w:val="00DB4BF8"/>
    <w:rsid w:val="00DB4DB3"/>
    <w:rsid w:val="00DB5217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BF95E-CC7F-4453-B020-C610F7B72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1000</Words>
  <Characters>5905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10</cp:revision>
  <cp:lastPrinted>2021-03-23T09:43:00Z</cp:lastPrinted>
  <dcterms:created xsi:type="dcterms:W3CDTF">2025-05-12T11:03:00Z</dcterms:created>
  <dcterms:modified xsi:type="dcterms:W3CDTF">2025-10-23T13:54:00Z</dcterms:modified>
</cp:coreProperties>
</file>